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B576DA">
        <w:rPr>
          <w:rFonts w:ascii="Times New Roman" w:hAnsi="Times New Roman"/>
          <w:b/>
          <w:sz w:val="24"/>
          <w:szCs w:val="24"/>
        </w:rPr>
        <w:t>1</w:t>
      </w:r>
      <w:r w:rsidR="00895113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0F4DF6" w:rsidP="00760B60">
      <w:pPr>
        <w:pStyle w:val="Titolo3"/>
        <w:spacing w:before="0" w:line="240" w:lineRule="auto"/>
        <w:ind w:left="0" w:firstLine="0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DOMANDA DI PARTECIPAZIONE</w:t>
      </w:r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133836" w:rsidRDefault="00F7099B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Dipartimento n. </w:t>
      </w:r>
      <w:r w:rsidR="00C2164F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>2</w:t>
      </w:r>
      <w:r w:rsidR="00133836">
        <w:rPr>
          <w:rFonts w:ascii="Times New Roman" w:hAnsi="Times New Roman"/>
          <w:b/>
          <w:bCs/>
        </w:rPr>
        <w:t xml:space="preserve"> – </w:t>
      </w:r>
      <w:r w:rsidR="00C2164F">
        <w:rPr>
          <w:rFonts w:ascii="Times New Roman" w:hAnsi="Times New Roman"/>
          <w:b/>
          <w:bCs/>
        </w:rPr>
        <w:t>Infrastrutture, Lavori Pubblici, Mobilità</w:t>
      </w:r>
    </w:p>
    <w:p w:rsidR="00C2164F" w:rsidRDefault="00C2164F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Infrastrutture di Trasporto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D50F7" w:rsidRPr="00BD50F7" w:rsidRDefault="005D173D" w:rsidP="00BD50F7">
      <w:pPr>
        <w:pStyle w:val="Corpotesto"/>
        <w:tabs>
          <w:tab w:val="left" w:pos="9632"/>
          <w:tab w:val="left" w:pos="10065"/>
        </w:tabs>
        <w:spacing w:before="0" w:line="266" w:lineRule="auto"/>
        <w:ind w:left="0" w:right="-7"/>
        <w:rPr>
          <w:rFonts w:ascii="Times New Roman" w:eastAsia="Times New Roman" w:hAnsi="Times New Roman" w:cs="Times New Roman"/>
          <w:b/>
          <w:bCs/>
          <w:lang w:eastAsia="ar-SA"/>
        </w:rPr>
      </w:pPr>
      <w:r w:rsidRPr="007F7855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F7855">
        <w:rPr>
          <w:rFonts w:ascii="Times New Roman" w:eastAsia="Times New Roman" w:hAnsi="Times New Roman" w:cs="Times New Roman"/>
          <w:b/>
          <w:bCs/>
          <w:lang w:eastAsia="ar-SA"/>
        </w:rPr>
        <w:t>rocedura aperta</w:t>
      </w:r>
      <w:r w:rsidRPr="007F7855">
        <w:rPr>
          <w:rFonts w:ascii="Times New Roman" w:eastAsia="Times New Roman" w:hAnsi="Times New Roman" w:cs="Times New Roman"/>
          <w:b/>
          <w:bCs/>
          <w:lang w:eastAsia="ar-SA"/>
        </w:rPr>
        <w:t xml:space="preserve">, </w:t>
      </w:r>
      <w:r w:rsidR="007F7855">
        <w:rPr>
          <w:rFonts w:ascii="Times New Roman" w:eastAsia="Times New Roman" w:hAnsi="Times New Roman" w:cs="Times New Roman"/>
          <w:b/>
          <w:bCs/>
          <w:lang w:eastAsia="ar-SA"/>
        </w:rPr>
        <w:t>con modalità telematica</w:t>
      </w:r>
      <w:bookmarkStart w:id="0" w:name="_Hlk25155947"/>
      <w:r w:rsidR="00BD50F7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BD50F7" w:rsidRPr="00BD50F7">
        <w:rPr>
          <w:rFonts w:ascii="Times New Roman" w:eastAsia="Times New Roman" w:hAnsi="Times New Roman" w:cs="Times New Roman"/>
          <w:b/>
          <w:bCs/>
          <w:lang w:eastAsia="ar-SA"/>
        </w:rPr>
        <w:t xml:space="preserve">per l’affidamento del servizio di architettura e ingegneria per la progettazione di fattibilità tecnico ed economica della </w:t>
      </w:r>
      <w:proofErr w:type="spellStart"/>
      <w:r w:rsidR="00BD50F7" w:rsidRPr="00BD50F7">
        <w:rPr>
          <w:rFonts w:ascii="Times New Roman" w:eastAsia="Times New Roman" w:hAnsi="Times New Roman" w:cs="Times New Roman"/>
          <w:b/>
          <w:bCs/>
          <w:lang w:eastAsia="ar-SA"/>
        </w:rPr>
        <w:t>Ciclovia</w:t>
      </w:r>
      <w:proofErr w:type="spellEnd"/>
      <w:r w:rsidR="00BD50F7" w:rsidRPr="00BD50F7">
        <w:rPr>
          <w:rFonts w:ascii="Times New Roman" w:eastAsia="Times New Roman" w:hAnsi="Times New Roman" w:cs="Times New Roman"/>
          <w:b/>
          <w:bCs/>
          <w:lang w:eastAsia="ar-SA"/>
        </w:rPr>
        <w:t xml:space="preserve"> della Magna Grecia (Basilicata, Calabria e Sicilia). </w:t>
      </w:r>
      <w:bookmarkEnd w:id="0"/>
      <w:r w:rsidR="00BD50F7" w:rsidRPr="00BD50F7">
        <w:rPr>
          <w:rFonts w:ascii="Times New Roman" w:eastAsia="Times New Roman" w:hAnsi="Times New Roman" w:cs="Times New Roman"/>
          <w:b/>
          <w:bCs/>
          <w:lang w:eastAsia="ar-SA"/>
        </w:rPr>
        <w:t>L’importo a base di gara è pari ad € 500.000,00, IVA ed oneri previdenziali esclusi.</w:t>
      </w:r>
    </w:p>
    <w:p w:rsidR="00755CFF" w:rsidRPr="008C71DA" w:rsidRDefault="00755CFF" w:rsidP="00755CFF">
      <w:pPr>
        <w:pStyle w:val="Titolo3"/>
        <w:jc w:val="center"/>
        <w:rPr>
          <w:rFonts w:ascii="Times New Roman" w:hAnsi="Times New Roman" w:cs="Times New Roman"/>
        </w:rPr>
      </w:pPr>
      <w:r w:rsidRPr="00FA18C9">
        <w:rPr>
          <w:rFonts w:ascii="Times New Roman" w:hAnsi="Times New Roman" w:cs="Times New Roman"/>
          <w:sz w:val="22"/>
          <w:szCs w:val="22"/>
        </w:rPr>
        <w:t>CUP: J62C17000170001 CIG: 815353913D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bookmarkStart w:id="1" w:name="_GoBack"/>
      <w:bookmarkEnd w:id="1"/>
    </w:p>
    <w:p w:rsidR="000F4DF6" w:rsidRPr="00082779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082779"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 w:rsidRPr="00082779"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 w:rsidRPr="00082779">
        <w:rPr>
          <w:rFonts w:ascii="Times New Roman" w:hAnsi="Times New Roman"/>
          <w:sz w:val="20"/>
          <w:szCs w:val="20"/>
        </w:rPr>
        <w:t xml:space="preserve">_________________ nato </w:t>
      </w:r>
      <w:r w:rsidRPr="00082779">
        <w:rPr>
          <w:rFonts w:ascii="Times New Roman" w:hAnsi="Times New Roman"/>
          <w:sz w:val="20"/>
          <w:szCs w:val="20"/>
        </w:rPr>
        <w:t>il _________________________ a _____________________ residente a ________________________________________ Via ______________________________________________ n. ______ CAP ________ codice fiscale _____________________ in qualità di libero professionista singolo con studio in _________________________ Via _________________________ P.IVA _________________________</w:t>
      </w:r>
      <w:r w:rsidR="00B22A17" w:rsidRPr="00082779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 w:rsidRPr="00082779"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dell’associazione di 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</w:t>
      </w:r>
      <w:r w:rsidR="00893B1E">
        <w:rPr>
          <w:rFonts w:ascii="Times New Roman" w:hAnsi="Times New Roman"/>
          <w:sz w:val="20"/>
          <w:szCs w:val="20"/>
        </w:rPr>
        <w:t xml:space="preserve"> legge</w:t>
      </w:r>
      <w:r w:rsidR="000F4DF6">
        <w:rPr>
          <w:rFonts w:ascii="Times New Roman" w:hAnsi="Times New Roman"/>
          <w:sz w:val="20"/>
          <w:szCs w:val="20"/>
        </w:rPr>
        <w:t>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P.IVA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</w:t>
      </w:r>
      <w:r w:rsidR="00BD50F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il</w:t>
      </w:r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 xml:space="preserve">____________ della società di </w:t>
      </w:r>
      <w:r>
        <w:rPr>
          <w:rFonts w:ascii="Times New Roman" w:hAnsi="Times New Roman"/>
          <w:sz w:val="20"/>
          <w:szCs w:val="20"/>
        </w:rPr>
        <w:lastRenderedPageBreak/>
        <w:t>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 con sede in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 P.IVA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0F4DF6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>___________________  n. ______ CAP ___________________  P.IVA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F36177" w:rsidRPr="00B576DA" w:rsidRDefault="00F36177" w:rsidP="00F36177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F36177" w:rsidRPr="00B576DA" w:rsidRDefault="00F36177" w:rsidP="00F36177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</w:t>
      </w: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professionisti</w:t>
      </w:r>
      <w:r>
        <w:rPr>
          <w:rFonts w:ascii="Times New Roman" w:hAnsi="Times New Roman"/>
          <w:bCs/>
          <w:i/>
          <w:sz w:val="20"/>
          <w:szCs w:val="20"/>
        </w:rPr>
        <w:t>,  costituita</w:t>
      </w:r>
      <w:proofErr w:type="gramEnd"/>
      <w:r>
        <w:rPr>
          <w:rFonts w:ascii="Times New Roman" w:hAnsi="Times New Roman"/>
          <w:bCs/>
          <w:i/>
          <w:sz w:val="20"/>
          <w:szCs w:val="20"/>
        </w:rPr>
        <w:t xml:space="preserve"> nelle forme di legge,</w:t>
      </w:r>
      <w:r w:rsidRPr="00B576DA">
        <w:rPr>
          <w:rFonts w:ascii="Times New Roman" w:hAnsi="Times New Roman"/>
          <w:bCs/>
          <w:i/>
          <w:sz w:val="20"/>
          <w:szCs w:val="20"/>
        </w:rPr>
        <w:t xml:space="preserve"> indicare tutti i professionisti dello studio associato. </w:t>
      </w:r>
    </w:p>
    <w:p w:rsidR="00F36177" w:rsidRPr="00B576DA" w:rsidRDefault="00F36177" w:rsidP="00F36177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consorzio </w:t>
      </w: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stabile</w:t>
      </w:r>
      <w:r>
        <w:rPr>
          <w:rFonts w:ascii="Times New Roman" w:hAnsi="Times New Roman"/>
          <w:bCs/>
          <w:i/>
          <w:sz w:val="20"/>
          <w:szCs w:val="20"/>
        </w:rPr>
        <w:t xml:space="preserve">  </w:t>
      </w:r>
      <w:r w:rsidRPr="00B576DA">
        <w:rPr>
          <w:rFonts w:ascii="Times New Roman" w:hAnsi="Times New Roman"/>
          <w:bCs/>
          <w:i/>
          <w:sz w:val="20"/>
          <w:szCs w:val="20"/>
        </w:rPr>
        <w:t>specificare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r w:rsidR="000F4DF6">
        <w:rPr>
          <w:rFonts w:ascii="Times New Roman" w:hAnsi="Times New Roman"/>
          <w:sz w:val="20"/>
          <w:szCs w:val="20"/>
        </w:rPr>
        <w:t>P.IVA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</w:t>
      </w:r>
      <w:r w:rsidR="00F83E2E">
        <w:rPr>
          <w:rFonts w:ascii="Times New Roman" w:hAnsi="Times New Roman"/>
          <w:sz w:val="20"/>
          <w:szCs w:val="20"/>
        </w:rPr>
        <w:t xml:space="preserve">______________________________, 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partita iva e codice fiscale; in caso di persona giuridica indicare ragione o denominazione sociale, sede e partita iva.)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associazione di liberi professionisti,</w:t>
      </w:r>
      <w:r w:rsidR="00E40011" w:rsidRPr="00E40011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E40011">
        <w:rPr>
          <w:rFonts w:ascii="Times New Roman" w:hAnsi="Times New Roman"/>
          <w:bCs/>
          <w:i/>
          <w:sz w:val="20"/>
          <w:szCs w:val="20"/>
        </w:rPr>
        <w:t xml:space="preserve">costituita nelle forme di </w:t>
      </w:r>
      <w:proofErr w:type="gramStart"/>
      <w:r w:rsidR="00E40011">
        <w:rPr>
          <w:rFonts w:ascii="Times New Roman" w:hAnsi="Times New Roman"/>
          <w:bCs/>
          <w:i/>
          <w:sz w:val="20"/>
          <w:szCs w:val="20"/>
        </w:rPr>
        <w:t xml:space="preserve">legge, </w:t>
      </w:r>
      <w:r w:rsidRPr="00B576DA">
        <w:rPr>
          <w:rFonts w:ascii="Times New Roman" w:hAnsi="Times New Roman"/>
          <w:bCs/>
          <w:i/>
          <w:sz w:val="20"/>
          <w:szCs w:val="20"/>
        </w:rPr>
        <w:t xml:space="preserve"> indicare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</w:t>
      </w:r>
      <w:r w:rsidR="00BD50F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B22A17" w:rsidRDefault="00B22A17" w:rsidP="00B576DA">
      <w:pPr>
        <w:autoSpaceDE w:val="0"/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B576DA" w:rsidRDefault="000F4DF6" w:rsidP="00B576DA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partecipare alla gara in epigrafe</w:t>
      </w:r>
      <w:r w:rsidR="00D32163">
        <w:rPr>
          <w:rFonts w:ascii="Times New Roman" w:hAnsi="Times New Roman"/>
          <w:bCs/>
          <w:sz w:val="20"/>
          <w:szCs w:val="20"/>
        </w:rPr>
        <w:t>.</w:t>
      </w:r>
    </w:p>
    <w:p w:rsidR="00A159C9" w:rsidRPr="00277620" w:rsidRDefault="00277620" w:rsidP="00277620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</w:t>
      </w:r>
      <w:r w:rsidRPr="00277620">
        <w:rPr>
          <w:rFonts w:ascii="Times New Roman" w:hAnsi="Times New Roman"/>
          <w:bCs/>
          <w:iCs/>
          <w:sz w:val="20"/>
          <w:szCs w:val="20"/>
        </w:rPr>
        <w:t xml:space="preserve">noltre, </w:t>
      </w:r>
    </w:p>
    <w:p w:rsidR="000F4DF6" w:rsidRDefault="000F4DF6" w:rsidP="00317D10">
      <w:pPr>
        <w:autoSpaceDE w:val="0"/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0F4DF6" w:rsidRPr="00CC1F32" w:rsidRDefault="00277620" w:rsidP="00CC1F32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760B60">
        <w:rPr>
          <w:rFonts w:ascii="Times New Roman" w:hAnsi="Times New Roman"/>
          <w:bCs/>
          <w:sz w:val="20"/>
          <w:szCs w:val="20"/>
        </w:rPr>
        <w:t xml:space="preserve">che </w:t>
      </w:r>
      <w:proofErr w:type="gramStart"/>
      <w:r w:rsidRPr="00760B60">
        <w:rPr>
          <w:rFonts w:ascii="Times New Roman" w:hAnsi="Times New Roman"/>
          <w:bCs/>
          <w:sz w:val="20"/>
          <w:szCs w:val="20"/>
        </w:rPr>
        <w:t>le n.</w:t>
      </w:r>
      <w:proofErr w:type="gramEnd"/>
      <w:r>
        <w:rPr>
          <w:rFonts w:ascii="Times New Roman" w:hAnsi="Times New Roman"/>
          <w:bCs/>
          <w:sz w:val="20"/>
          <w:szCs w:val="20"/>
        </w:rPr>
        <w:t>______</w:t>
      </w:r>
      <w:r w:rsidRPr="00760B60">
        <w:rPr>
          <w:rFonts w:ascii="Times New Roman" w:hAnsi="Times New Roman"/>
          <w:bCs/>
          <w:sz w:val="20"/>
          <w:szCs w:val="20"/>
        </w:rPr>
        <w:t xml:space="preserve"> unità che svolgeranno i servizi oggetto di affidamento sono i seguenti professionisti</w:t>
      </w:r>
      <w:r w:rsidR="00CC1F32">
        <w:rPr>
          <w:rFonts w:ascii="Times New Roman" w:hAnsi="Times New Roman"/>
          <w:bCs/>
          <w:sz w:val="20"/>
          <w:szCs w:val="20"/>
        </w:rPr>
        <w:t>: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851"/>
        <w:gridCol w:w="1129"/>
        <w:gridCol w:w="1554"/>
        <w:gridCol w:w="427"/>
        <w:gridCol w:w="2267"/>
        <w:gridCol w:w="1144"/>
      </w:tblGrid>
      <w:tr w:rsidR="00277620" w:rsidTr="00277620">
        <w:trPr>
          <w:cantSplit/>
          <w:trHeight w:val="113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 albo professionale con numero, Ordine di appartenenza e data di iscrizione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25459226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89240727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7103716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53514375"/>
              </w:sdtPr>
              <w:sdtEndPr/>
              <w:sdtContent>
                <w:r w:rsidR="00342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3099756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666985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58930243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7581204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6758963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6793489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0162925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9932958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8805381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4513299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74386831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170565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094797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2814273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865973134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755840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66199178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28565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173527777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93675201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327250485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38345761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40059960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5470340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77289487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11756033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consulente su base annua che abbia fatturato nei confronti della società una quota superiore al 50% del proprio fatturato annuo </w:t>
            </w: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3794308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39123988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35011260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59431986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0876933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60701266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4975181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37098410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54044125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68223898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101529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93134429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06485366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200844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73767788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69734889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62488716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05839558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81074738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421729434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65973956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790845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6829516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158303894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171019950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5401488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89589892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0321014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087733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4F1874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06360498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consulente su base annua che abbia fatturato nei confronti della società una quota superiore al </w:t>
            </w: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0F4DF6" w:rsidRDefault="000B045F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  <w:r w:rsidRPr="000B045F">
        <w:rPr>
          <w:rFonts w:ascii="Times New Roman" w:hAnsi="Times New Roman"/>
          <w:i/>
          <w:sz w:val="16"/>
          <w:vertAlign w:val="superscript"/>
        </w:rPr>
        <w:t>1</w:t>
      </w:r>
      <w:r w:rsidRPr="000B045F">
        <w:rPr>
          <w:rFonts w:ascii="Times New Roman" w:hAnsi="Times New Roman"/>
          <w:i/>
          <w:sz w:val="16"/>
        </w:rPr>
        <w:t>Cliccare sul quadratino per selezionare il tipo di rapporto</w:t>
      </w:r>
    </w:p>
    <w:p w:rsidR="000B045F" w:rsidRP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</w:p>
    <w:p w:rsidR="00383A69" w:rsidRDefault="00383A69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 xml:space="preserve">e sottoscritta da tutti i componenti del raggruppamento nel rispetto di quanto previsto dalle precedenti </w:t>
      </w:r>
      <w:proofErr w:type="spellStart"/>
      <w:r w:rsidRPr="009B72F0"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 w:rsidRPr="009B72F0">
        <w:rPr>
          <w:rFonts w:ascii="Times New Roman" w:hAnsi="Times New Roman"/>
          <w:bCs/>
          <w:i/>
          <w:sz w:val="18"/>
          <w:szCs w:val="20"/>
        </w:rPr>
        <w:t>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dalle precedenti </w:t>
      </w:r>
      <w:proofErr w:type="spellStart"/>
      <w:r w:rsidRPr="009B72F0"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 w:rsidRPr="009B72F0">
        <w:rPr>
          <w:rFonts w:ascii="Times New Roman" w:hAnsi="Times New Roman"/>
          <w:bCs/>
          <w:i/>
          <w:sz w:val="18"/>
          <w:szCs w:val="20"/>
        </w:rPr>
        <w:t>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GARA.</w:t>
      </w:r>
    </w:p>
    <w:p w:rsidR="000F4DF6" w:rsidRDefault="000F4DF6"/>
    <w:sectPr w:rsidR="000F4DF6" w:rsidSect="008B346E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74" w:rsidRDefault="004F1874">
      <w:pPr>
        <w:spacing w:after="0" w:line="240" w:lineRule="auto"/>
      </w:pPr>
      <w:r>
        <w:separator/>
      </w:r>
    </w:p>
  </w:endnote>
  <w:endnote w:type="continuationSeparator" w:id="0">
    <w:p w:rsidR="004F1874" w:rsidRDefault="004F1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9B72F0">
      <w:rPr>
        <w:rFonts w:ascii="Times New Roman" w:hAnsi="Times New Roman"/>
        <w:i/>
        <w:sz w:val="16"/>
      </w:rPr>
      <w:t>1</w:t>
    </w:r>
    <w:r w:rsidR="005D173D">
      <w:rPr>
        <w:rFonts w:ascii="Times New Roman" w:hAnsi="Times New Roman"/>
        <w:i/>
        <w:sz w:val="16"/>
      </w:rPr>
      <w:t>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</w:p>
  <w:p w:rsidR="000F4DF6" w:rsidRPr="00D32163" w:rsidRDefault="00F023B0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9E146C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9E146C" w:rsidRPr="005345E0">
      <w:rPr>
        <w:rFonts w:ascii="Times New Roman" w:hAnsi="Times New Roman"/>
        <w:i/>
        <w:sz w:val="16"/>
      </w:rPr>
      <w:fldChar w:fldCharType="separate"/>
    </w:r>
    <w:r w:rsidR="00755CFF">
      <w:rPr>
        <w:rFonts w:ascii="Times New Roman" w:hAnsi="Times New Roman"/>
        <w:i/>
        <w:noProof/>
        <w:sz w:val="16"/>
      </w:rPr>
      <w:t>1</w:t>
    </w:r>
    <w:r w:rsidR="009E146C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4F1874">
      <w:fldChar w:fldCharType="begin"/>
    </w:r>
    <w:r w:rsidR="004F1874">
      <w:instrText xml:space="preserve"> NUMPAGES   \* MERGEFORMAT </w:instrText>
    </w:r>
    <w:r w:rsidR="004F1874">
      <w:fldChar w:fldCharType="separate"/>
    </w:r>
    <w:r w:rsidR="00755CFF" w:rsidRPr="00755CFF">
      <w:rPr>
        <w:rFonts w:ascii="Times New Roman" w:hAnsi="Times New Roman"/>
        <w:i/>
        <w:noProof/>
        <w:sz w:val="16"/>
      </w:rPr>
      <w:t>6</w:t>
    </w:r>
    <w:r w:rsidR="004F1874">
      <w:rPr>
        <w:rFonts w:ascii="Times New Roman" w:hAnsi="Times New Roman"/>
        <w:i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74" w:rsidRDefault="004F1874">
      <w:pPr>
        <w:spacing w:after="0" w:line="240" w:lineRule="auto"/>
      </w:pPr>
      <w:r>
        <w:separator/>
      </w:r>
    </w:p>
  </w:footnote>
  <w:footnote w:type="continuationSeparator" w:id="0">
    <w:p w:rsidR="004F1874" w:rsidRDefault="004F1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Pr="00B15178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6618D0" w:rsidRPr="00F7099B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i/>
        <w:sz w:val="32"/>
        <w:szCs w:val="32"/>
      </w:rPr>
    </w:pPr>
    <w:r w:rsidRPr="007A39B8">
      <w:rPr>
        <w:rFonts w:ascii="Cambria" w:hAnsi="Cambria"/>
        <w:b/>
        <w:i/>
        <w:sz w:val="20"/>
      </w:rPr>
      <w:t xml:space="preserve">Dipartimento </w:t>
    </w:r>
    <w:r w:rsidR="00C2164F">
      <w:rPr>
        <w:rFonts w:ascii="Cambria" w:hAnsi="Cambria"/>
        <w:b/>
        <w:i/>
        <w:sz w:val="20"/>
      </w:rPr>
      <w:t>Infrastrutture, Lavori Pubblici, Mobilità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B60"/>
    <w:rsid w:val="000050FC"/>
    <w:rsid w:val="00082779"/>
    <w:rsid w:val="000854ED"/>
    <w:rsid w:val="000B045F"/>
    <w:rsid w:val="000E2F18"/>
    <w:rsid w:val="000F45DD"/>
    <w:rsid w:val="000F4DF6"/>
    <w:rsid w:val="000F7205"/>
    <w:rsid w:val="00120C91"/>
    <w:rsid w:val="00133836"/>
    <w:rsid w:val="00152556"/>
    <w:rsid w:val="00186A02"/>
    <w:rsid w:val="001913CC"/>
    <w:rsid w:val="00255159"/>
    <w:rsid w:val="00257E2E"/>
    <w:rsid w:val="0027055A"/>
    <w:rsid w:val="00277620"/>
    <w:rsid w:val="0029515E"/>
    <w:rsid w:val="002C04A2"/>
    <w:rsid w:val="002D0003"/>
    <w:rsid w:val="002D43B1"/>
    <w:rsid w:val="002D7CC2"/>
    <w:rsid w:val="00317B8C"/>
    <w:rsid w:val="00317D10"/>
    <w:rsid w:val="00331DBD"/>
    <w:rsid w:val="00342EFF"/>
    <w:rsid w:val="003752D1"/>
    <w:rsid w:val="00383A69"/>
    <w:rsid w:val="003E0B5E"/>
    <w:rsid w:val="0042535C"/>
    <w:rsid w:val="00440DCF"/>
    <w:rsid w:val="00444ACB"/>
    <w:rsid w:val="00452834"/>
    <w:rsid w:val="00482177"/>
    <w:rsid w:val="0049341F"/>
    <w:rsid w:val="004C0D06"/>
    <w:rsid w:val="004D7328"/>
    <w:rsid w:val="004F1874"/>
    <w:rsid w:val="00522913"/>
    <w:rsid w:val="005345E0"/>
    <w:rsid w:val="0055100C"/>
    <w:rsid w:val="005D173D"/>
    <w:rsid w:val="005F29CD"/>
    <w:rsid w:val="006116E9"/>
    <w:rsid w:val="00626213"/>
    <w:rsid w:val="006618D0"/>
    <w:rsid w:val="00682210"/>
    <w:rsid w:val="00702146"/>
    <w:rsid w:val="0075398B"/>
    <w:rsid w:val="00755CFF"/>
    <w:rsid w:val="00760B60"/>
    <w:rsid w:val="007A39B8"/>
    <w:rsid w:val="007C1314"/>
    <w:rsid w:val="007E6889"/>
    <w:rsid w:val="007F53D8"/>
    <w:rsid w:val="007F739A"/>
    <w:rsid w:val="007F7783"/>
    <w:rsid w:val="007F7855"/>
    <w:rsid w:val="008037D4"/>
    <w:rsid w:val="00870B8F"/>
    <w:rsid w:val="0089207E"/>
    <w:rsid w:val="00893B1E"/>
    <w:rsid w:val="00895113"/>
    <w:rsid w:val="008968DC"/>
    <w:rsid w:val="00897473"/>
    <w:rsid w:val="008A7AC2"/>
    <w:rsid w:val="008B346E"/>
    <w:rsid w:val="008C6674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9E146C"/>
    <w:rsid w:val="00A159C9"/>
    <w:rsid w:val="00A26C54"/>
    <w:rsid w:val="00A33147"/>
    <w:rsid w:val="00A409E7"/>
    <w:rsid w:val="00A45C35"/>
    <w:rsid w:val="00A56E7B"/>
    <w:rsid w:val="00A64917"/>
    <w:rsid w:val="00A64DC0"/>
    <w:rsid w:val="00AE5F63"/>
    <w:rsid w:val="00AF09DF"/>
    <w:rsid w:val="00B12CDA"/>
    <w:rsid w:val="00B15178"/>
    <w:rsid w:val="00B22A17"/>
    <w:rsid w:val="00B576DA"/>
    <w:rsid w:val="00B71C8D"/>
    <w:rsid w:val="00BA77B0"/>
    <w:rsid w:val="00BB316E"/>
    <w:rsid w:val="00BB53FD"/>
    <w:rsid w:val="00BD50F7"/>
    <w:rsid w:val="00BF6EF5"/>
    <w:rsid w:val="00C026CB"/>
    <w:rsid w:val="00C03EE9"/>
    <w:rsid w:val="00C042B8"/>
    <w:rsid w:val="00C2164F"/>
    <w:rsid w:val="00C2389B"/>
    <w:rsid w:val="00C82E47"/>
    <w:rsid w:val="00CA1737"/>
    <w:rsid w:val="00CC1F32"/>
    <w:rsid w:val="00D1339A"/>
    <w:rsid w:val="00D16749"/>
    <w:rsid w:val="00D32163"/>
    <w:rsid w:val="00DA1622"/>
    <w:rsid w:val="00DE4A31"/>
    <w:rsid w:val="00DE5DC4"/>
    <w:rsid w:val="00E07537"/>
    <w:rsid w:val="00E40011"/>
    <w:rsid w:val="00E42F41"/>
    <w:rsid w:val="00F023B0"/>
    <w:rsid w:val="00F23123"/>
    <w:rsid w:val="00F36177"/>
    <w:rsid w:val="00F40AB5"/>
    <w:rsid w:val="00F63102"/>
    <w:rsid w:val="00F7099B"/>
    <w:rsid w:val="00F83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422B0CC-7FF1-42FE-8ABD-1DF95ACA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B346E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8B346E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8B34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8B346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B346E"/>
  </w:style>
  <w:style w:type="character" w:customStyle="1" w:styleId="WW8Num1z1">
    <w:name w:val="WW8Num1z1"/>
    <w:rsid w:val="008B346E"/>
    <w:rPr>
      <w:rFonts w:cs="Times New Roman"/>
    </w:rPr>
  </w:style>
  <w:style w:type="character" w:customStyle="1" w:styleId="WW8Num1z2">
    <w:name w:val="WW8Num1z2"/>
    <w:rsid w:val="008B346E"/>
  </w:style>
  <w:style w:type="character" w:customStyle="1" w:styleId="WW8Num1z3">
    <w:name w:val="WW8Num1z3"/>
    <w:rsid w:val="008B346E"/>
  </w:style>
  <w:style w:type="character" w:customStyle="1" w:styleId="WW8Num1z4">
    <w:name w:val="WW8Num1z4"/>
    <w:rsid w:val="008B346E"/>
  </w:style>
  <w:style w:type="character" w:customStyle="1" w:styleId="WW8Num1z5">
    <w:name w:val="WW8Num1z5"/>
    <w:rsid w:val="008B346E"/>
  </w:style>
  <w:style w:type="character" w:customStyle="1" w:styleId="WW8Num1z6">
    <w:name w:val="WW8Num1z6"/>
    <w:rsid w:val="008B346E"/>
  </w:style>
  <w:style w:type="character" w:customStyle="1" w:styleId="WW8Num1z7">
    <w:name w:val="WW8Num1z7"/>
    <w:rsid w:val="008B346E"/>
  </w:style>
  <w:style w:type="character" w:customStyle="1" w:styleId="WW8Num1z8">
    <w:name w:val="WW8Num1z8"/>
    <w:rsid w:val="008B346E"/>
  </w:style>
  <w:style w:type="character" w:customStyle="1" w:styleId="WW8Num2z0">
    <w:name w:val="WW8Num2z0"/>
    <w:rsid w:val="008B346E"/>
  </w:style>
  <w:style w:type="character" w:customStyle="1" w:styleId="WW8Num3z0">
    <w:name w:val="WW8Num3z0"/>
    <w:rsid w:val="008B346E"/>
  </w:style>
  <w:style w:type="character" w:customStyle="1" w:styleId="WW8Num4z0">
    <w:name w:val="WW8Num4z0"/>
    <w:rsid w:val="008B346E"/>
  </w:style>
  <w:style w:type="character" w:customStyle="1" w:styleId="WW8Num5z0">
    <w:name w:val="WW8Num5z0"/>
    <w:rsid w:val="008B346E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B346E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8B346E"/>
    <w:rPr>
      <w:rFonts w:ascii="Courier New" w:hAnsi="Courier New" w:cs="Courier New" w:hint="default"/>
    </w:rPr>
  </w:style>
  <w:style w:type="character" w:customStyle="1" w:styleId="WW8Num7z0">
    <w:name w:val="WW8Num7z0"/>
    <w:rsid w:val="008B346E"/>
    <w:rPr>
      <w:rFonts w:hint="default"/>
      <w:b/>
    </w:rPr>
  </w:style>
  <w:style w:type="character" w:customStyle="1" w:styleId="WW8Num7z1">
    <w:name w:val="WW8Num7z1"/>
    <w:rsid w:val="008B346E"/>
  </w:style>
  <w:style w:type="character" w:customStyle="1" w:styleId="WW8Num8z0">
    <w:name w:val="WW8Num8z0"/>
    <w:rsid w:val="008B346E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8B346E"/>
  </w:style>
  <w:style w:type="character" w:customStyle="1" w:styleId="WW8Num2z1">
    <w:name w:val="WW8Num2z1"/>
    <w:rsid w:val="008B346E"/>
    <w:rPr>
      <w:rFonts w:cs="Times New Roman"/>
    </w:rPr>
  </w:style>
  <w:style w:type="character" w:customStyle="1" w:styleId="WW8Num3z1">
    <w:name w:val="WW8Num3z1"/>
    <w:rsid w:val="008B346E"/>
    <w:rPr>
      <w:rFonts w:cs="Times New Roman"/>
    </w:rPr>
  </w:style>
  <w:style w:type="character" w:customStyle="1" w:styleId="WW8Num4z1">
    <w:name w:val="WW8Num4z1"/>
    <w:rsid w:val="008B346E"/>
    <w:rPr>
      <w:rFonts w:cs="Times New Roman"/>
    </w:rPr>
  </w:style>
  <w:style w:type="character" w:customStyle="1" w:styleId="WW8Num5z1">
    <w:name w:val="WW8Num5z1"/>
    <w:rsid w:val="008B346E"/>
    <w:rPr>
      <w:rFonts w:ascii="Courier New" w:hAnsi="Courier New" w:cs="Courier New" w:hint="default"/>
    </w:rPr>
  </w:style>
  <w:style w:type="character" w:customStyle="1" w:styleId="WW8Num5z2">
    <w:name w:val="WW8Num5z2"/>
    <w:rsid w:val="008B346E"/>
    <w:rPr>
      <w:rFonts w:ascii="Wingdings" w:hAnsi="Wingdings" w:cs="Wingdings" w:hint="default"/>
    </w:rPr>
  </w:style>
  <w:style w:type="character" w:customStyle="1" w:styleId="WW8Num5z3">
    <w:name w:val="WW8Num5z3"/>
    <w:rsid w:val="008B346E"/>
    <w:rPr>
      <w:rFonts w:ascii="Symbol" w:hAnsi="Symbol" w:cs="Symbol" w:hint="default"/>
    </w:rPr>
  </w:style>
  <w:style w:type="character" w:customStyle="1" w:styleId="WW8Num6z2">
    <w:name w:val="WW8Num6z2"/>
    <w:rsid w:val="008B346E"/>
    <w:rPr>
      <w:rFonts w:ascii="Wingdings" w:hAnsi="Wingdings" w:cs="Wingdings" w:hint="default"/>
    </w:rPr>
  </w:style>
  <w:style w:type="character" w:customStyle="1" w:styleId="WW8Num6z3">
    <w:name w:val="WW8Num6z3"/>
    <w:rsid w:val="008B346E"/>
    <w:rPr>
      <w:rFonts w:ascii="Symbol" w:hAnsi="Symbol" w:cs="Symbol" w:hint="default"/>
    </w:rPr>
  </w:style>
  <w:style w:type="character" w:customStyle="1" w:styleId="WW8Num7z2">
    <w:name w:val="WW8Num7z2"/>
    <w:rsid w:val="008B346E"/>
  </w:style>
  <w:style w:type="character" w:customStyle="1" w:styleId="WW8Num7z3">
    <w:name w:val="WW8Num7z3"/>
    <w:rsid w:val="008B346E"/>
  </w:style>
  <w:style w:type="character" w:customStyle="1" w:styleId="WW8Num7z4">
    <w:name w:val="WW8Num7z4"/>
    <w:rsid w:val="008B346E"/>
  </w:style>
  <w:style w:type="character" w:customStyle="1" w:styleId="WW8Num7z5">
    <w:name w:val="WW8Num7z5"/>
    <w:rsid w:val="008B346E"/>
  </w:style>
  <w:style w:type="character" w:customStyle="1" w:styleId="WW8Num7z6">
    <w:name w:val="WW8Num7z6"/>
    <w:rsid w:val="008B346E"/>
  </w:style>
  <w:style w:type="character" w:customStyle="1" w:styleId="WW8Num7z7">
    <w:name w:val="WW8Num7z7"/>
    <w:rsid w:val="008B346E"/>
  </w:style>
  <w:style w:type="character" w:customStyle="1" w:styleId="WW8Num7z8">
    <w:name w:val="WW8Num7z8"/>
    <w:rsid w:val="008B346E"/>
  </w:style>
  <w:style w:type="character" w:customStyle="1" w:styleId="WW8Num8z2">
    <w:name w:val="WW8Num8z2"/>
    <w:rsid w:val="008B346E"/>
  </w:style>
  <w:style w:type="character" w:customStyle="1" w:styleId="WW8Num8z3">
    <w:name w:val="WW8Num8z3"/>
    <w:rsid w:val="008B346E"/>
  </w:style>
  <w:style w:type="character" w:customStyle="1" w:styleId="WW8Num8z4">
    <w:name w:val="WW8Num8z4"/>
    <w:rsid w:val="008B346E"/>
  </w:style>
  <w:style w:type="character" w:customStyle="1" w:styleId="WW8Num8z5">
    <w:name w:val="WW8Num8z5"/>
    <w:rsid w:val="008B346E"/>
  </w:style>
  <w:style w:type="character" w:customStyle="1" w:styleId="WW8Num8z6">
    <w:name w:val="WW8Num8z6"/>
    <w:rsid w:val="008B346E"/>
  </w:style>
  <w:style w:type="character" w:customStyle="1" w:styleId="WW8Num8z7">
    <w:name w:val="WW8Num8z7"/>
    <w:rsid w:val="008B346E"/>
  </w:style>
  <w:style w:type="character" w:customStyle="1" w:styleId="WW8Num8z8">
    <w:name w:val="WW8Num8z8"/>
    <w:rsid w:val="008B346E"/>
  </w:style>
  <w:style w:type="character" w:customStyle="1" w:styleId="WW8Num9z0">
    <w:name w:val="WW8Num9z0"/>
    <w:rsid w:val="008B346E"/>
    <w:rPr>
      <w:rFonts w:cs="Times New Roman" w:hint="default"/>
    </w:rPr>
  </w:style>
  <w:style w:type="character" w:customStyle="1" w:styleId="WW8Num9z1">
    <w:name w:val="WW8Num9z1"/>
    <w:rsid w:val="008B346E"/>
    <w:rPr>
      <w:rFonts w:cs="Times New Roman"/>
    </w:rPr>
  </w:style>
  <w:style w:type="character" w:customStyle="1" w:styleId="WW8Num10z0">
    <w:name w:val="WW8Num10z0"/>
    <w:rsid w:val="008B346E"/>
    <w:rPr>
      <w:b w:val="0"/>
    </w:rPr>
  </w:style>
  <w:style w:type="character" w:customStyle="1" w:styleId="WW8Num10z1">
    <w:name w:val="WW8Num10z1"/>
    <w:rsid w:val="008B346E"/>
  </w:style>
  <w:style w:type="character" w:customStyle="1" w:styleId="WW8Num10z2">
    <w:name w:val="WW8Num10z2"/>
    <w:rsid w:val="008B346E"/>
  </w:style>
  <w:style w:type="character" w:customStyle="1" w:styleId="WW8Num10z3">
    <w:name w:val="WW8Num10z3"/>
    <w:rsid w:val="008B346E"/>
  </w:style>
  <w:style w:type="character" w:customStyle="1" w:styleId="WW8Num10z4">
    <w:name w:val="WW8Num10z4"/>
    <w:rsid w:val="008B346E"/>
  </w:style>
  <w:style w:type="character" w:customStyle="1" w:styleId="WW8Num10z5">
    <w:name w:val="WW8Num10z5"/>
    <w:rsid w:val="008B346E"/>
  </w:style>
  <w:style w:type="character" w:customStyle="1" w:styleId="WW8Num10z6">
    <w:name w:val="WW8Num10z6"/>
    <w:rsid w:val="008B346E"/>
  </w:style>
  <w:style w:type="character" w:customStyle="1" w:styleId="WW8Num10z7">
    <w:name w:val="WW8Num10z7"/>
    <w:rsid w:val="008B346E"/>
  </w:style>
  <w:style w:type="character" w:customStyle="1" w:styleId="WW8Num10z8">
    <w:name w:val="WW8Num10z8"/>
    <w:rsid w:val="008B346E"/>
  </w:style>
  <w:style w:type="character" w:customStyle="1" w:styleId="WW8Num11z0">
    <w:name w:val="WW8Num11z0"/>
    <w:rsid w:val="008B346E"/>
  </w:style>
  <w:style w:type="character" w:customStyle="1" w:styleId="WW8Num11z1">
    <w:name w:val="WW8Num11z1"/>
    <w:rsid w:val="008B346E"/>
  </w:style>
  <w:style w:type="character" w:customStyle="1" w:styleId="WW8Num11z2">
    <w:name w:val="WW8Num11z2"/>
    <w:rsid w:val="008B346E"/>
  </w:style>
  <w:style w:type="character" w:customStyle="1" w:styleId="WW8Num11z3">
    <w:name w:val="WW8Num11z3"/>
    <w:rsid w:val="008B346E"/>
  </w:style>
  <w:style w:type="character" w:customStyle="1" w:styleId="WW8Num11z4">
    <w:name w:val="WW8Num11z4"/>
    <w:rsid w:val="008B346E"/>
  </w:style>
  <w:style w:type="character" w:customStyle="1" w:styleId="WW8Num11z5">
    <w:name w:val="WW8Num11z5"/>
    <w:rsid w:val="008B346E"/>
  </w:style>
  <w:style w:type="character" w:customStyle="1" w:styleId="WW8Num11z6">
    <w:name w:val="WW8Num11z6"/>
    <w:rsid w:val="008B346E"/>
  </w:style>
  <w:style w:type="character" w:customStyle="1" w:styleId="WW8Num11z7">
    <w:name w:val="WW8Num11z7"/>
    <w:rsid w:val="008B346E"/>
  </w:style>
  <w:style w:type="character" w:customStyle="1" w:styleId="WW8Num11z8">
    <w:name w:val="WW8Num11z8"/>
    <w:rsid w:val="008B346E"/>
  </w:style>
  <w:style w:type="character" w:customStyle="1" w:styleId="WW8Num12z0">
    <w:name w:val="WW8Num12z0"/>
    <w:rsid w:val="008B346E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8B346E"/>
    <w:rPr>
      <w:rFonts w:ascii="Courier New" w:hAnsi="Courier New" w:cs="Courier New" w:hint="default"/>
    </w:rPr>
  </w:style>
  <w:style w:type="character" w:customStyle="1" w:styleId="WW8Num12z2">
    <w:name w:val="WW8Num12z2"/>
    <w:rsid w:val="008B346E"/>
    <w:rPr>
      <w:rFonts w:ascii="Wingdings" w:hAnsi="Wingdings" w:cs="Wingdings" w:hint="default"/>
    </w:rPr>
  </w:style>
  <w:style w:type="character" w:customStyle="1" w:styleId="WW8Num13z0">
    <w:name w:val="WW8Num13z0"/>
    <w:rsid w:val="008B346E"/>
    <w:rPr>
      <w:b/>
    </w:rPr>
  </w:style>
  <w:style w:type="character" w:customStyle="1" w:styleId="WW8Num13z1">
    <w:name w:val="WW8Num13z1"/>
    <w:rsid w:val="008B346E"/>
  </w:style>
  <w:style w:type="character" w:customStyle="1" w:styleId="WW8Num13z2">
    <w:name w:val="WW8Num13z2"/>
    <w:rsid w:val="008B346E"/>
  </w:style>
  <w:style w:type="character" w:customStyle="1" w:styleId="WW8Num13z3">
    <w:name w:val="WW8Num13z3"/>
    <w:rsid w:val="008B346E"/>
  </w:style>
  <w:style w:type="character" w:customStyle="1" w:styleId="WW8Num13z4">
    <w:name w:val="WW8Num13z4"/>
    <w:rsid w:val="008B346E"/>
  </w:style>
  <w:style w:type="character" w:customStyle="1" w:styleId="WW8Num13z5">
    <w:name w:val="WW8Num13z5"/>
    <w:rsid w:val="008B346E"/>
  </w:style>
  <w:style w:type="character" w:customStyle="1" w:styleId="WW8Num13z6">
    <w:name w:val="WW8Num13z6"/>
    <w:rsid w:val="008B346E"/>
  </w:style>
  <w:style w:type="character" w:customStyle="1" w:styleId="WW8Num13z7">
    <w:name w:val="WW8Num13z7"/>
    <w:rsid w:val="008B346E"/>
  </w:style>
  <w:style w:type="character" w:customStyle="1" w:styleId="WW8Num13z8">
    <w:name w:val="WW8Num13z8"/>
    <w:rsid w:val="008B346E"/>
  </w:style>
  <w:style w:type="character" w:customStyle="1" w:styleId="WW8Num14z0">
    <w:name w:val="WW8Num14z0"/>
    <w:rsid w:val="008B346E"/>
  </w:style>
  <w:style w:type="character" w:customStyle="1" w:styleId="WW8Num14z1">
    <w:name w:val="WW8Num14z1"/>
    <w:rsid w:val="008B346E"/>
  </w:style>
  <w:style w:type="character" w:customStyle="1" w:styleId="WW8Num14z2">
    <w:name w:val="WW8Num14z2"/>
    <w:rsid w:val="008B346E"/>
  </w:style>
  <w:style w:type="character" w:customStyle="1" w:styleId="WW8Num14z3">
    <w:name w:val="WW8Num14z3"/>
    <w:rsid w:val="008B346E"/>
  </w:style>
  <w:style w:type="character" w:customStyle="1" w:styleId="WW8Num14z4">
    <w:name w:val="WW8Num14z4"/>
    <w:rsid w:val="008B346E"/>
  </w:style>
  <w:style w:type="character" w:customStyle="1" w:styleId="WW8Num14z5">
    <w:name w:val="WW8Num14z5"/>
    <w:rsid w:val="008B346E"/>
  </w:style>
  <w:style w:type="character" w:customStyle="1" w:styleId="WW8Num14z6">
    <w:name w:val="WW8Num14z6"/>
    <w:rsid w:val="008B346E"/>
  </w:style>
  <w:style w:type="character" w:customStyle="1" w:styleId="WW8Num14z7">
    <w:name w:val="WW8Num14z7"/>
    <w:rsid w:val="008B346E"/>
  </w:style>
  <w:style w:type="character" w:customStyle="1" w:styleId="WW8Num14z8">
    <w:name w:val="WW8Num14z8"/>
    <w:rsid w:val="008B346E"/>
  </w:style>
  <w:style w:type="character" w:customStyle="1" w:styleId="WW8Num15z0">
    <w:name w:val="WW8Num15z0"/>
    <w:rsid w:val="008B346E"/>
    <w:rPr>
      <w:rFonts w:cs="Times New Roman" w:hint="default"/>
    </w:rPr>
  </w:style>
  <w:style w:type="character" w:customStyle="1" w:styleId="WW8Num15z1">
    <w:name w:val="WW8Num15z1"/>
    <w:rsid w:val="008B346E"/>
    <w:rPr>
      <w:rFonts w:cs="Times New Roman"/>
    </w:rPr>
  </w:style>
  <w:style w:type="character" w:customStyle="1" w:styleId="WW8Num16z0">
    <w:name w:val="WW8Num16z0"/>
    <w:rsid w:val="008B346E"/>
    <w:rPr>
      <w:rFonts w:ascii="Wingdings" w:hAnsi="Wingdings" w:cs="Wingdings" w:hint="default"/>
    </w:rPr>
  </w:style>
  <w:style w:type="character" w:customStyle="1" w:styleId="WW8Num16z1">
    <w:name w:val="WW8Num16z1"/>
    <w:rsid w:val="008B346E"/>
    <w:rPr>
      <w:rFonts w:ascii="Courier New" w:hAnsi="Courier New" w:cs="Courier New" w:hint="default"/>
    </w:rPr>
  </w:style>
  <w:style w:type="character" w:customStyle="1" w:styleId="WW8Num16z3">
    <w:name w:val="WW8Num16z3"/>
    <w:rsid w:val="008B346E"/>
    <w:rPr>
      <w:rFonts w:ascii="Symbol" w:hAnsi="Symbol" w:cs="Symbol" w:hint="default"/>
    </w:rPr>
  </w:style>
  <w:style w:type="character" w:customStyle="1" w:styleId="WW8Num17z0">
    <w:name w:val="WW8Num17z0"/>
    <w:rsid w:val="008B346E"/>
    <w:rPr>
      <w:rFonts w:cs="Times New Roman"/>
    </w:rPr>
  </w:style>
  <w:style w:type="character" w:customStyle="1" w:styleId="WW8Num18z0">
    <w:name w:val="WW8Num18z0"/>
    <w:rsid w:val="008B346E"/>
    <w:rPr>
      <w:rFonts w:cs="Times New Roman"/>
    </w:rPr>
  </w:style>
  <w:style w:type="character" w:customStyle="1" w:styleId="WW8Num19z0">
    <w:name w:val="WW8Num19z0"/>
    <w:rsid w:val="008B346E"/>
    <w:rPr>
      <w:rFonts w:cs="Times New Roman"/>
      <w:b/>
    </w:rPr>
  </w:style>
  <w:style w:type="character" w:customStyle="1" w:styleId="WW8Num19z1">
    <w:name w:val="WW8Num19z1"/>
    <w:rsid w:val="008B346E"/>
    <w:rPr>
      <w:rFonts w:ascii="Symbol" w:hAnsi="Symbol" w:cs="Symbol" w:hint="default"/>
      <w:b/>
    </w:rPr>
  </w:style>
  <w:style w:type="character" w:customStyle="1" w:styleId="WW8Num19z2">
    <w:name w:val="WW8Num19z2"/>
    <w:rsid w:val="008B346E"/>
    <w:rPr>
      <w:rFonts w:cs="Times New Roman"/>
    </w:rPr>
  </w:style>
  <w:style w:type="character" w:customStyle="1" w:styleId="WW8Num20z0">
    <w:name w:val="WW8Num20z0"/>
    <w:rsid w:val="008B346E"/>
  </w:style>
  <w:style w:type="character" w:customStyle="1" w:styleId="WW8Num20z1">
    <w:name w:val="WW8Num20z1"/>
    <w:rsid w:val="008B346E"/>
  </w:style>
  <w:style w:type="character" w:customStyle="1" w:styleId="WW8Num20z2">
    <w:name w:val="WW8Num20z2"/>
    <w:rsid w:val="008B346E"/>
  </w:style>
  <w:style w:type="character" w:customStyle="1" w:styleId="WW8Num20z3">
    <w:name w:val="WW8Num20z3"/>
    <w:rsid w:val="008B346E"/>
  </w:style>
  <w:style w:type="character" w:customStyle="1" w:styleId="WW8Num20z4">
    <w:name w:val="WW8Num20z4"/>
    <w:rsid w:val="008B346E"/>
  </w:style>
  <w:style w:type="character" w:customStyle="1" w:styleId="WW8Num20z5">
    <w:name w:val="WW8Num20z5"/>
    <w:rsid w:val="008B346E"/>
  </w:style>
  <w:style w:type="character" w:customStyle="1" w:styleId="WW8Num20z6">
    <w:name w:val="WW8Num20z6"/>
    <w:rsid w:val="008B346E"/>
  </w:style>
  <w:style w:type="character" w:customStyle="1" w:styleId="WW8Num20z7">
    <w:name w:val="WW8Num20z7"/>
    <w:rsid w:val="008B346E"/>
  </w:style>
  <w:style w:type="character" w:customStyle="1" w:styleId="WW8Num20z8">
    <w:name w:val="WW8Num20z8"/>
    <w:rsid w:val="008B346E"/>
  </w:style>
  <w:style w:type="character" w:customStyle="1" w:styleId="WW8Num21z0">
    <w:name w:val="WW8Num21z0"/>
    <w:rsid w:val="008B346E"/>
    <w:rPr>
      <w:b w:val="0"/>
    </w:rPr>
  </w:style>
  <w:style w:type="character" w:customStyle="1" w:styleId="WW8Num21z1">
    <w:name w:val="WW8Num21z1"/>
    <w:rsid w:val="008B346E"/>
    <w:rPr>
      <w:rFonts w:ascii="Symbol" w:hAnsi="Symbol" w:cs="Symbol" w:hint="default"/>
    </w:rPr>
  </w:style>
  <w:style w:type="character" w:customStyle="1" w:styleId="WW8Num21z2">
    <w:name w:val="WW8Num21z2"/>
    <w:rsid w:val="008B346E"/>
  </w:style>
  <w:style w:type="character" w:customStyle="1" w:styleId="WW8Num21z3">
    <w:name w:val="WW8Num21z3"/>
    <w:rsid w:val="008B346E"/>
  </w:style>
  <w:style w:type="character" w:customStyle="1" w:styleId="WW8Num21z4">
    <w:name w:val="WW8Num21z4"/>
    <w:rsid w:val="008B346E"/>
  </w:style>
  <w:style w:type="character" w:customStyle="1" w:styleId="WW8Num21z5">
    <w:name w:val="WW8Num21z5"/>
    <w:rsid w:val="008B346E"/>
  </w:style>
  <w:style w:type="character" w:customStyle="1" w:styleId="WW8Num21z6">
    <w:name w:val="WW8Num21z6"/>
    <w:rsid w:val="008B346E"/>
  </w:style>
  <w:style w:type="character" w:customStyle="1" w:styleId="WW8Num21z7">
    <w:name w:val="WW8Num21z7"/>
    <w:rsid w:val="008B346E"/>
  </w:style>
  <w:style w:type="character" w:customStyle="1" w:styleId="WW8Num21z8">
    <w:name w:val="WW8Num21z8"/>
    <w:rsid w:val="008B346E"/>
  </w:style>
  <w:style w:type="character" w:customStyle="1" w:styleId="WW8Num22z0">
    <w:name w:val="WW8Num22z0"/>
    <w:rsid w:val="008B346E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8B346E"/>
  </w:style>
  <w:style w:type="character" w:customStyle="1" w:styleId="WW8Num22z2">
    <w:name w:val="WW8Num22z2"/>
    <w:rsid w:val="008B346E"/>
  </w:style>
  <w:style w:type="character" w:customStyle="1" w:styleId="WW8Num22z3">
    <w:name w:val="WW8Num22z3"/>
    <w:rsid w:val="008B346E"/>
  </w:style>
  <w:style w:type="character" w:customStyle="1" w:styleId="WW8Num22z4">
    <w:name w:val="WW8Num22z4"/>
    <w:rsid w:val="008B346E"/>
  </w:style>
  <w:style w:type="character" w:customStyle="1" w:styleId="WW8Num22z5">
    <w:name w:val="WW8Num22z5"/>
    <w:rsid w:val="008B346E"/>
  </w:style>
  <w:style w:type="character" w:customStyle="1" w:styleId="WW8Num22z6">
    <w:name w:val="WW8Num22z6"/>
    <w:rsid w:val="008B346E"/>
  </w:style>
  <w:style w:type="character" w:customStyle="1" w:styleId="WW8Num22z7">
    <w:name w:val="WW8Num22z7"/>
    <w:rsid w:val="008B346E"/>
  </w:style>
  <w:style w:type="character" w:customStyle="1" w:styleId="WW8Num22z8">
    <w:name w:val="WW8Num22z8"/>
    <w:rsid w:val="008B346E"/>
  </w:style>
  <w:style w:type="character" w:customStyle="1" w:styleId="Carpredefinitoparagrafo1">
    <w:name w:val="Car. predefinito paragrafo1"/>
    <w:rsid w:val="008B346E"/>
  </w:style>
  <w:style w:type="character" w:customStyle="1" w:styleId="Titolo1Carattere">
    <w:name w:val="Titolo 1 Carattere"/>
    <w:rsid w:val="008B346E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8B346E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8B346E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8B346E"/>
    <w:rPr>
      <w:rFonts w:cs="Times New Roman"/>
    </w:rPr>
  </w:style>
  <w:style w:type="character" w:customStyle="1" w:styleId="PidipaginaCarattere">
    <w:name w:val="Piè di pagina Carattere"/>
    <w:rsid w:val="008B346E"/>
    <w:rPr>
      <w:rFonts w:cs="Times New Roman"/>
    </w:rPr>
  </w:style>
  <w:style w:type="character" w:customStyle="1" w:styleId="TestofumettoCarattere">
    <w:name w:val="Testo fumetto Carattere"/>
    <w:rsid w:val="008B346E"/>
    <w:rPr>
      <w:rFonts w:ascii="Tahoma" w:hAnsi="Tahoma" w:cs="Tahoma"/>
      <w:sz w:val="16"/>
      <w:szCs w:val="16"/>
    </w:rPr>
  </w:style>
  <w:style w:type="character" w:customStyle="1" w:styleId="Punti">
    <w:name w:val="Punti"/>
    <w:rsid w:val="008B346E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8B346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8B346E"/>
    <w:pPr>
      <w:spacing w:after="120"/>
    </w:pPr>
  </w:style>
  <w:style w:type="paragraph" w:styleId="Elenco">
    <w:name w:val="List"/>
    <w:basedOn w:val="Corpodeltesto1"/>
    <w:rsid w:val="008B346E"/>
    <w:rPr>
      <w:rFonts w:cs="Mangal"/>
    </w:rPr>
  </w:style>
  <w:style w:type="paragraph" w:customStyle="1" w:styleId="Didascalia1">
    <w:name w:val="Didascalia1"/>
    <w:basedOn w:val="Normale"/>
    <w:rsid w:val="008B346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8B346E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8B346E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8B34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346E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8B346E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8B346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B346E"/>
    <w:pPr>
      <w:suppressLineNumbers/>
    </w:pPr>
  </w:style>
  <w:style w:type="paragraph" w:customStyle="1" w:styleId="Intestazionetabella">
    <w:name w:val="Intestazione tabella"/>
    <w:basedOn w:val="Contenutotabella"/>
    <w:rsid w:val="008B346E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Corpotesto">
    <w:name w:val="Body Text"/>
    <w:basedOn w:val="Normale"/>
    <w:link w:val="CorpotestoCarattere"/>
    <w:uiPriority w:val="99"/>
    <w:rsid w:val="007F7855"/>
    <w:pPr>
      <w:widowControl w:val="0"/>
      <w:suppressAutoHyphens w:val="0"/>
      <w:autoSpaceDE w:val="0"/>
      <w:autoSpaceDN w:val="0"/>
      <w:spacing w:before="120" w:after="0" w:line="240" w:lineRule="auto"/>
      <w:ind w:left="1162"/>
      <w:jc w:val="both"/>
    </w:pPr>
    <w:rPr>
      <w:rFonts w:ascii="Arial Black" w:eastAsia="Calibri" w:hAnsi="Arial Black" w:cs="Arial Black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F7855"/>
    <w:rPr>
      <w:rFonts w:ascii="Arial Black" w:eastAsia="Calibri" w:hAnsi="Arial Black" w:cs="Arial Blac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4C895-49ED-4A4B-B6B1-90478EE8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Massimiliano</dc:creator>
  <cp:lastModifiedBy>Massimiliano</cp:lastModifiedBy>
  <cp:revision>5</cp:revision>
  <cp:lastPrinted>2017-10-03T06:53:00Z</cp:lastPrinted>
  <dcterms:created xsi:type="dcterms:W3CDTF">2019-12-04T10:57:00Z</dcterms:created>
  <dcterms:modified xsi:type="dcterms:W3CDTF">2019-12-30T17:02:00Z</dcterms:modified>
</cp:coreProperties>
</file>